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0BC7FA38" w:rsidR="0003011A" w:rsidRDefault="00314358" w:rsidP="0003011A">
      <w:pPr>
        <w:spacing w:before="120" w:after="120" w:line="360" w:lineRule="auto"/>
        <w:rPr>
          <w:rFonts w:ascii="Arial" w:hAnsi="Arial" w:cs="Arial"/>
          <w:b/>
          <w:color w:val="000000"/>
          <w:sz w:val="28"/>
          <w:szCs w:val="28"/>
        </w:rPr>
      </w:pPr>
      <w:r>
        <w:rPr>
          <w:rFonts w:ascii="Arial" w:hAnsi="Arial" w:cs="Arial"/>
          <w:b/>
          <w:color w:val="000000"/>
          <w:sz w:val="28"/>
          <w:szCs w:val="28"/>
        </w:rPr>
        <w:t xml:space="preserve">08 Staff, Volunteers and Students </w:t>
      </w:r>
      <w:r w:rsidR="004D5CB7">
        <w:rPr>
          <w:rFonts w:ascii="Arial" w:hAnsi="Arial" w:cs="Arial"/>
          <w:b/>
          <w:color w:val="000000"/>
          <w:sz w:val="28"/>
          <w:szCs w:val="28"/>
        </w:rPr>
        <w:t>Procedures</w:t>
      </w:r>
    </w:p>
    <w:p w14:paraId="20070979" w14:textId="2D2DFB67"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314358">
        <w:rPr>
          <w:rFonts w:ascii="Arial" w:hAnsi="Arial" w:cs="Arial"/>
          <w:b/>
          <w:color w:val="000000"/>
        </w:rPr>
        <w:t>8</w:t>
      </w:r>
      <w:r w:rsidR="00A26C35">
        <w:rPr>
          <w:rFonts w:ascii="Arial" w:hAnsi="Arial" w:cs="Arial"/>
          <w:b/>
          <w:color w:val="000000"/>
        </w:rPr>
        <w:t xml:space="preserve">.1 </w:t>
      </w:r>
      <w:r w:rsidR="00812218">
        <w:rPr>
          <w:rFonts w:ascii="Arial" w:hAnsi="Arial" w:cs="Arial"/>
          <w:b/>
          <w:color w:val="000000"/>
        </w:rPr>
        <w:t>Recruitment Checks</w:t>
      </w:r>
    </w:p>
    <w:p w14:paraId="59A81E4F" w14:textId="77777777" w:rsidR="00D92537" w:rsidRPr="00D92537" w:rsidRDefault="00D92537" w:rsidP="00D92537">
      <w:pPr>
        <w:spacing w:before="120" w:after="120" w:line="360" w:lineRule="auto"/>
        <w:rPr>
          <w:rFonts w:ascii="Arial" w:hAnsi="Arial" w:cs="Arial"/>
          <w:b/>
          <w:bCs/>
          <w:sz w:val="22"/>
          <w:szCs w:val="22"/>
        </w:rPr>
      </w:pPr>
      <w:r w:rsidRPr="00D92537">
        <w:rPr>
          <w:rFonts w:ascii="Arial" w:hAnsi="Arial" w:cs="Arial"/>
          <w:b/>
          <w:bCs/>
          <w:sz w:val="22"/>
          <w:szCs w:val="22"/>
        </w:rPr>
        <w:t>Obtaining references</w:t>
      </w:r>
    </w:p>
    <w:p w14:paraId="219FA7D0" w14:textId="0899B499" w:rsidR="00D92537" w:rsidRPr="00D92537" w:rsidRDefault="00D92537" w:rsidP="00D92537">
      <w:pPr>
        <w:spacing w:before="120" w:after="120" w:line="360" w:lineRule="auto"/>
        <w:rPr>
          <w:rFonts w:ascii="Arial" w:hAnsi="Arial" w:cs="Arial"/>
          <w:sz w:val="22"/>
          <w:szCs w:val="22"/>
        </w:rPr>
      </w:pPr>
      <w:r w:rsidRPr="00D92537">
        <w:rPr>
          <w:rFonts w:ascii="Arial" w:hAnsi="Arial" w:cs="Arial"/>
          <w:sz w:val="22"/>
          <w:szCs w:val="22"/>
        </w:rPr>
        <w:t xml:space="preserve">As part of our commitment to safer recruitment </w:t>
      </w:r>
      <w:r>
        <w:rPr>
          <w:rFonts w:ascii="Arial" w:hAnsi="Arial" w:cs="Arial"/>
          <w:b/>
          <w:bCs/>
          <w:sz w:val="22"/>
          <w:szCs w:val="22"/>
        </w:rPr>
        <w:t xml:space="preserve">Ducklings Preschool </w:t>
      </w:r>
      <w:proofErr w:type="spellStart"/>
      <w:r>
        <w:rPr>
          <w:rFonts w:ascii="Arial" w:hAnsi="Arial" w:cs="Arial"/>
          <w:b/>
          <w:bCs/>
          <w:sz w:val="22"/>
          <w:szCs w:val="22"/>
        </w:rPr>
        <w:t>Creaton</w:t>
      </w:r>
      <w:proofErr w:type="spellEnd"/>
      <w:r>
        <w:rPr>
          <w:rFonts w:ascii="Arial" w:hAnsi="Arial" w:cs="Arial"/>
          <w:b/>
          <w:bCs/>
          <w:sz w:val="22"/>
          <w:szCs w:val="22"/>
        </w:rPr>
        <w:t xml:space="preserve"> CIO</w:t>
      </w:r>
      <w:r w:rsidRPr="00D92537">
        <w:rPr>
          <w:rFonts w:ascii="Arial" w:hAnsi="Arial" w:cs="Arial"/>
          <w:sz w:val="22"/>
          <w:szCs w:val="22"/>
        </w:rPr>
        <w:t xml:space="preserve"> will always obtain references from applicants for roles in our setting. Robust recruitment checks are essential to ensuring that unsuitable persons cannot have contact with children through employment with us. </w:t>
      </w:r>
    </w:p>
    <w:p w14:paraId="04F58FF6" w14:textId="77777777" w:rsidR="00D92537" w:rsidRPr="00D92537" w:rsidRDefault="00D92537" w:rsidP="00D92537">
      <w:pPr>
        <w:spacing w:before="120" w:after="120" w:line="360" w:lineRule="auto"/>
        <w:rPr>
          <w:rFonts w:ascii="Arial" w:hAnsi="Arial" w:cs="Arial"/>
          <w:sz w:val="22"/>
          <w:szCs w:val="22"/>
        </w:rPr>
      </w:pPr>
      <w:r w:rsidRPr="00D92537">
        <w:rPr>
          <w:rFonts w:ascii="Arial" w:hAnsi="Arial" w:cs="Arial"/>
          <w:sz w:val="22"/>
          <w:szCs w:val="22"/>
        </w:rPr>
        <w:t>Obtaining references is an essential element of our recruitment process. We will always obtain a reference prior to employment commencing in line with the requirements of the EYFS as follows:</w:t>
      </w:r>
    </w:p>
    <w:p w14:paraId="5BA08916" w14:textId="34D39143" w:rsidR="00D92537" w:rsidRPr="00D92537" w:rsidRDefault="00D92537" w:rsidP="00D92537">
      <w:pPr>
        <w:pStyle w:val="ListParagraph"/>
        <w:numPr>
          <w:ilvl w:val="0"/>
          <w:numId w:val="45"/>
        </w:numPr>
        <w:suppressAutoHyphens w:val="0"/>
        <w:spacing w:before="120" w:after="120" w:line="360" w:lineRule="auto"/>
        <w:ind w:left="360"/>
        <w:rPr>
          <w:rFonts w:ascii="Arial" w:hAnsi="Arial" w:cs="Arial"/>
          <w:sz w:val="22"/>
          <w:szCs w:val="22"/>
        </w:rPr>
      </w:pPr>
      <w:r w:rsidRPr="00D92537">
        <w:rPr>
          <w:rFonts w:ascii="Arial" w:hAnsi="Arial" w:cs="Arial"/>
          <w:sz w:val="22"/>
          <w:szCs w:val="22"/>
        </w:rPr>
        <w:t>Our application process requires candidates</w:t>
      </w:r>
      <w:r w:rsidR="00DB7CAC">
        <w:rPr>
          <w:rFonts w:ascii="Arial" w:hAnsi="Arial" w:cs="Arial"/>
          <w:sz w:val="22"/>
          <w:szCs w:val="22"/>
        </w:rPr>
        <w:t xml:space="preserve"> </w:t>
      </w:r>
      <w:r w:rsidRPr="00D92537">
        <w:rPr>
          <w:rFonts w:ascii="Arial" w:hAnsi="Arial" w:cs="Arial"/>
          <w:sz w:val="22"/>
          <w:szCs w:val="22"/>
        </w:rPr>
        <w:t>to supply us with the contact details of a suitable referee from:</w:t>
      </w:r>
    </w:p>
    <w:p w14:paraId="38B7FE17" w14:textId="77777777" w:rsidR="00D92537" w:rsidRPr="00D92537" w:rsidRDefault="00D92537" w:rsidP="00D92537">
      <w:pPr>
        <w:pStyle w:val="ListParagraph"/>
        <w:numPr>
          <w:ilvl w:val="1"/>
          <w:numId w:val="47"/>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Their current employer, training provider or early years education and care setting</w:t>
      </w:r>
    </w:p>
    <w:p w14:paraId="059B7DD1" w14:textId="77777777" w:rsidR="00D92537" w:rsidRPr="00D92537" w:rsidRDefault="00D92537" w:rsidP="00D92537">
      <w:pPr>
        <w:pStyle w:val="ListParagraph"/>
        <w:numPr>
          <w:ilvl w:val="1"/>
          <w:numId w:val="47"/>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A senior person within the organisation who is authorised to provide a reference.</w:t>
      </w:r>
    </w:p>
    <w:p w14:paraId="39367D03" w14:textId="77777777" w:rsidR="00D92537" w:rsidRPr="00D92537" w:rsidRDefault="00D92537" w:rsidP="00D92537">
      <w:pPr>
        <w:pStyle w:val="ListParagraph"/>
        <w:numPr>
          <w:ilvl w:val="0"/>
          <w:numId w:val="45"/>
        </w:numPr>
        <w:suppressAutoHyphens w:val="0"/>
        <w:spacing w:before="120" w:after="120" w:line="360" w:lineRule="auto"/>
        <w:ind w:left="360"/>
        <w:rPr>
          <w:rFonts w:ascii="Arial" w:hAnsi="Arial" w:cs="Arial"/>
          <w:sz w:val="22"/>
          <w:szCs w:val="22"/>
        </w:rPr>
      </w:pPr>
      <w:r w:rsidRPr="00D92537">
        <w:rPr>
          <w:rFonts w:ascii="Arial" w:hAnsi="Arial" w:cs="Arial"/>
          <w:sz w:val="22"/>
          <w:szCs w:val="22"/>
        </w:rPr>
        <w:t>If the applicant is not currently employed, or is not currently working with children we will:</w:t>
      </w:r>
    </w:p>
    <w:p w14:paraId="7A66BDDE" w14:textId="77777777" w:rsidR="00D92537" w:rsidRPr="00D92537" w:rsidRDefault="00D92537" w:rsidP="00D92537">
      <w:pPr>
        <w:pStyle w:val="ListParagraph"/>
        <w:numPr>
          <w:ilvl w:val="1"/>
          <w:numId w:val="48"/>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Obtain verification of the applicants most recent relevant employment if they are not currently employed</w:t>
      </w:r>
    </w:p>
    <w:p w14:paraId="528EEF6C" w14:textId="77777777" w:rsidR="00D92537" w:rsidRPr="00D92537" w:rsidRDefault="00D92537" w:rsidP="00D92537">
      <w:pPr>
        <w:pStyle w:val="ListParagraph"/>
        <w:numPr>
          <w:ilvl w:val="1"/>
          <w:numId w:val="48"/>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Obtain a reference from the applicants most recent relevant employer from the last time they worked with children</w:t>
      </w:r>
    </w:p>
    <w:p w14:paraId="5083F327" w14:textId="77777777" w:rsidR="00D92537" w:rsidRPr="00D92537" w:rsidRDefault="00D92537" w:rsidP="00D92537">
      <w:pPr>
        <w:pStyle w:val="ListParagraph"/>
        <w:numPr>
          <w:ilvl w:val="0"/>
          <w:numId w:val="46"/>
        </w:numPr>
        <w:suppressAutoHyphens w:val="0"/>
        <w:spacing w:before="120" w:after="120" w:line="360" w:lineRule="auto"/>
        <w:ind w:left="360"/>
        <w:rPr>
          <w:rFonts w:ascii="Arial" w:hAnsi="Arial" w:cs="Arial"/>
          <w:sz w:val="22"/>
          <w:szCs w:val="22"/>
        </w:rPr>
      </w:pPr>
      <w:r w:rsidRPr="00D92537">
        <w:rPr>
          <w:rFonts w:ascii="Arial" w:hAnsi="Arial" w:cs="Arial"/>
          <w:sz w:val="22"/>
          <w:szCs w:val="22"/>
        </w:rPr>
        <w:t>If the applicant has never worked with children we will obtain a reference from their current employer, training provider or education setting.</w:t>
      </w:r>
    </w:p>
    <w:p w14:paraId="7113EEBD" w14:textId="77777777" w:rsidR="00D92537" w:rsidRPr="00D92537" w:rsidRDefault="00D92537" w:rsidP="00D92537">
      <w:pPr>
        <w:pStyle w:val="ListParagraph"/>
        <w:numPr>
          <w:ilvl w:val="0"/>
          <w:numId w:val="46"/>
        </w:numPr>
        <w:suppressAutoHyphens w:val="0"/>
        <w:spacing w:before="120" w:after="120" w:line="360" w:lineRule="auto"/>
        <w:ind w:left="360"/>
        <w:rPr>
          <w:rFonts w:ascii="Arial" w:hAnsi="Arial" w:cs="Arial"/>
          <w:sz w:val="22"/>
          <w:szCs w:val="22"/>
        </w:rPr>
      </w:pPr>
      <w:r w:rsidRPr="00D92537">
        <w:rPr>
          <w:rFonts w:ascii="Arial" w:hAnsi="Arial" w:cs="Arial"/>
          <w:sz w:val="22"/>
          <w:szCs w:val="22"/>
        </w:rPr>
        <w:t>We do not accept references from the following</w:t>
      </w:r>
    </w:p>
    <w:p w14:paraId="24BAC51E" w14:textId="77777777" w:rsidR="00D92537" w:rsidRPr="00D92537" w:rsidRDefault="00D92537" w:rsidP="00D92537">
      <w:pPr>
        <w:pStyle w:val="ListParagraph"/>
        <w:numPr>
          <w:ilvl w:val="1"/>
          <w:numId w:val="49"/>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Family members</w:t>
      </w:r>
    </w:p>
    <w:p w14:paraId="2C28DE80" w14:textId="77777777" w:rsidR="00D92537" w:rsidRPr="00D92537" w:rsidRDefault="00D92537" w:rsidP="00D92537">
      <w:pPr>
        <w:pStyle w:val="ListParagraph"/>
        <w:numPr>
          <w:ilvl w:val="1"/>
          <w:numId w:val="49"/>
        </w:numPr>
        <w:suppressAutoHyphens w:val="0"/>
        <w:spacing w:before="120" w:after="120" w:line="360" w:lineRule="auto"/>
        <w:ind w:left="1080"/>
        <w:rPr>
          <w:rFonts w:ascii="Arial" w:hAnsi="Arial" w:cs="Arial"/>
          <w:sz w:val="22"/>
          <w:szCs w:val="22"/>
        </w:rPr>
      </w:pPr>
      <w:r w:rsidRPr="00D92537">
        <w:rPr>
          <w:rFonts w:ascii="Arial" w:hAnsi="Arial" w:cs="Arial"/>
          <w:sz w:val="22"/>
          <w:szCs w:val="22"/>
        </w:rPr>
        <w:t>A generic reference i.e. ‘to whom it may concern’.</w:t>
      </w:r>
    </w:p>
    <w:p w14:paraId="36EC9CBB" w14:textId="77777777" w:rsidR="00D92537" w:rsidRPr="00D92537" w:rsidRDefault="00D92537" w:rsidP="00D92537">
      <w:pPr>
        <w:spacing w:before="120" w:after="120" w:line="360" w:lineRule="auto"/>
        <w:rPr>
          <w:rFonts w:ascii="Arial" w:hAnsi="Arial" w:cs="Arial"/>
          <w:b/>
          <w:bCs/>
          <w:sz w:val="22"/>
          <w:szCs w:val="22"/>
        </w:rPr>
      </w:pPr>
      <w:r w:rsidRPr="00D92537">
        <w:rPr>
          <w:rFonts w:ascii="Arial" w:hAnsi="Arial" w:cs="Arial"/>
          <w:b/>
          <w:bCs/>
          <w:sz w:val="22"/>
          <w:szCs w:val="22"/>
        </w:rPr>
        <w:t>Once a reference is received</w:t>
      </w:r>
    </w:p>
    <w:p w14:paraId="2E458FAC" w14:textId="77777777" w:rsidR="00D92537" w:rsidRPr="00D92537" w:rsidRDefault="00D92537" w:rsidP="00D92537">
      <w:pPr>
        <w:pStyle w:val="ListParagraph"/>
        <w:numPr>
          <w:ilvl w:val="0"/>
          <w:numId w:val="46"/>
        </w:numPr>
        <w:suppressAutoHyphens w:val="0"/>
        <w:spacing w:before="120" w:after="120" w:line="360" w:lineRule="auto"/>
        <w:ind w:left="426" w:hanging="426"/>
        <w:rPr>
          <w:rFonts w:ascii="Arial" w:hAnsi="Arial" w:cs="Arial"/>
          <w:b/>
          <w:bCs/>
          <w:sz w:val="22"/>
          <w:szCs w:val="22"/>
        </w:rPr>
      </w:pPr>
      <w:r w:rsidRPr="00D92537">
        <w:rPr>
          <w:rFonts w:ascii="Arial" w:hAnsi="Arial" w:cs="Arial"/>
          <w:sz w:val="22"/>
          <w:szCs w:val="22"/>
        </w:rPr>
        <w:t>A reference received electronically will be checked to ensure that it originates from a legitimate source.</w:t>
      </w:r>
    </w:p>
    <w:p w14:paraId="3DA575E1" w14:textId="77777777" w:rsidR="00D92537" w:rsidRPr="00D92537" w:rsidRDefault="00D92537" w:rsidP="00D92537">
      <w:pPr>
        <w:pStyle w:val="ListParagraph"/>
        <w:numPr>
          <w:ilvl w:val="0"/>
          <w:numId w:val="46"/>
        </w:numPr>
        <w:suppressAutoHyphens w:val="0"/>
        <w:spacing w:before="120" w:after="120" w:line="360" w:lineRule="auto"/>
        <w:ind w:left="426" w:hanging="426"/>
        <w:rPr>
          <w:rFonts w:ascii="Arial" w:hAnsi="Arial" w:cs="Arial"/>
          <w:b/>
          <w:bCs/>
          <w:sz w:val="22"/>
          <w:szCs w:val="22"/>
        </w:rPr>
      </w:pPr>
      <w:r w:rsidRPr="00D92537">
        <w:rPr>
          <w:rFonts w:ascii="Arial" w:hAnsi="Arial" w:cs="Arial"/>
          <w:sz w:val="22"/>
          <w:szCs w:val="22"/>
        </w:rPr>
        <w:t>We will compare the information on the original application form against relevant information given in the reference, for example, checking that dates align, and roles and responsibilities listed are consistent. Where this is not the case, we will take up any discrepancies with the applicant.</w:t>
      </w:r>
    </w:p>
    <w:p w14:paraId="0FA7FBA7" w14:textId="77777777" w:rsidR="00D92537" w:rsidRPr="00D92537" w:rsidRDefault="00D92537" w:rsidP="00D92537">
      <w:pPr>
        <w:pStyle w:val="ListParagraph"/>
        <w:numPr>
          <w:ilvl w:val="0"/>
          <w:numId w:val="46"/>
        </w:numPr>
        <w:suppressAutoHyphens w:val="0"/>
        <w:spacing w:before="120" w:after="120" w:line="360" w:lineRule="auto"/>
        <w:ind w:left="426" w:hanging="426"/>
        <w:rPr>
          <w:rFonts w:ascii="Arial" w:hAnsi="Arial" w:cs="Arial"/>
          <w:b/>
          <w:bCs/>
          <w:sz w:val="22"/>
          <w:szCs w:val="22"/>
        </w:rPr>
      </w:pPr>
      <w:r w:rsidRPr="00D92537">
        <w:rPr>
          <w:rFonts w:ascii="Arial" w:hAnsi="Arial" w:cs="Arial"/>
          <w:sz w:val="22"/>
          <w:szCs w:val="22"/>
        </w:rPr>
        <w:lastRenderedPageBreak/>
        <w:t>If information is incomplete or we feel it is insufficient for us to make an informed decision about the applicant’s suitability, we will contact the referee for clarification.</w:t>
      </w:r>
    </w:p>
    <w:p w14:paraId="3A6DF103" w14:textId="77777777" w:rsidR="00D92537" w:rsidRPr="00D92537" w:rsidRDefault="00D92537" w:rsidP="00D92537">
      <w:pPr>
        <w:pStyle w:val="ListParagraph"/>
        <w:numPr>
          <w:ilvl w:val="0"/>
          <w:numId w:val="46"/>
        </w:numPr>
        <w:suppressAutoHyphens w:val="0"/>
        <w:spacing w:before="120" w:after="120" w:line="360" w:lineRule="auto"/>
        <w:ind w:left="426" w:hanging="426"/>
        <w:rPr>
          <w:rFonts w:ascii="Arial" w:hAnsi="Arial" w:cs="Arial"/>
          <w:sz w:val="22"/>
          <w:szCs w:val="22"/>
        </w:rPr>
      </w:pPr>
      <w:r w:rsidRPr="00D92537">
        <w:rPr>
          <w:rFonts w:ascii="Arial" w:hAnsi="Arial" w:cs="Arial"/>
          <w:sz w:val="22"/>
          <w:szCs w:val="22"/>
        </w:rPr>
        <w:t>Before an offer of employment is made, we will ensure any concerns are resolved satisfactorily.</w:t>
      </w:r>
    </w:p>
    <w:p w14:paraId="26C3D489" w14:textId="77777777" w:rsidR="00D92537" w:rsidRPr="00D92537" w:rsidRDefault="00D92537" w:rsidP="00D92537">
      <w:pPr>
        <w:pStyle w:val="ListParagraph"/>
        <w:numPr>
          <w:ilvl w:val="0"/>
          <w:numId w:val="46"/>
        </w:numPr>
        <w:suppressAutoHyphens w:val="0"/>
        <w:spacing w:before="120" w:after="120" w:line="360" w:lineRule="auto"/>
        <w:ind w:left="426" w:hanging="426"/>
        <w:rPr>
          <w:rFonts w:ascii="Arial" w:hAnsi="Arial" w:cs="Arial"/>
          <w:sz w:val="22"/>
          <w:szCs w:val="22"/>
        </w:rPr>
      </w:pPr>
      <w:r w:rsidRPr="00D92537">
        <w:rPr>
          <w:rFonts w:ascii="Arial" w:hAnsi="Arial" w:cs="Arial"/>
          <w:sz w:val="22"/>
          <w:szCs w:val="22"/>
        </w:rPr>
        <w:t>In line with best practice, we will seek to gain explanations for any gaps in employment.</w:t>
      </w:r>
    </w:p>
    <w:p w14:paraId="41BD5A72" w14:textId="77777777" w:rsidR="00D92537" w:rsidRPr="003E1241" w:rsidRDefault="00D92537" w:rsidP="00D92537">
      <w:pPr>
        <w:spacing w:before="120" w:after="120" w:line="360" w:lineRule="auto"/>
        <w:rPr>
          <w:rFonts w:ascii="Arial" w:hAnsi="Arial" w:cs="Arial"/>
          <w:b/>
          <w:bCs/>
          <w:color w:val="000000" w:themeColor="text1"/>
          <w:sz w:val="22"/>
          <w:szCs w:val="22"/>
        </w:rPr>
      </w:pPr>
      <w:r w:rsidRPr="003E1241">
        <w:rPr>
          <w:rFonts w:ascii="Arial" w:hAnsi="Arial" w:cs="Arial"/>
          <w:b/>
          <w:bCs/>
          <w:color w:val="000000" w:themeColor="text1"/>
          <w:sz w:val="22"/>
          <w:szCs w:val="22"/>
        </w:rPr>
        <w:t>Further information and guidance</w:t>
      </w:r>
    </w:p>
    <w:p w14:paraId="1843969E" w14:textId="77777777" w:rsidR="00D92537" w:rsidRPr="003E1241" w:rsidRDefault="00D92537" w:rsidP="00D92537">
      <w:pPr>
        <w:pStyle w:val="ListParagraph"/>
        <w:spacing w:before="120" w:after="120" w:line="360" w:lineRule="auto"/>
        <w:ind w:left="0"/>
        <w:rPr>
          <w:rFonts w:ascii="Arial" w:hAnsi="Arial" w:cs="Arial"/>
          <w:color w:val="000000" w:themeColor="text1"/>
          <w:sz w:val="22"/>
          <w:szCs w:val="22"/>
        </w:rPr>
      </w:pPr>
      <w:hyperlink r:id="rId8" w:anchor="/users/@self/catalogues/1700/courses/152256/description" w:history="1">
        <w:r w:rsidRPr="00824A9D">
          <w:rPr>
            <w:rStyle w:val="Hyperlink"/>
            <w:rFonts w:ascii="Arial" w:hAnsi="Arial" w:cs="Arial"/>
            <w:sz w:val="22"/>
            <w:szCs w:val="22"/>
          </w:rPr>
          <w:t>A120 New Employee Handbook</w:t>
        </w:r>
      </w:hyperlink>
      <w:r w:rsidRPr="003E1241">
        <w:rPr>
          <w:rFonts w:ascii="Arial" w:hAnsi="Arial" w:cs="Arial"/>
          <w:color w:val="000000" w:themeColor="text1"/>
          <w:sz w:val="22"/>
          <w:szCs w:val="22"/>
        </w:rPr>
        <w:t xml:space="preserve"> (Alliance Publication)</w:t>
      </w:r>
    </w:p>
    <w:p w14:paraId="73F5DEA6" w14:textId="77777777" w:rsidR="00D92537" w:rsidRPr="003E1241" w:rsidRDefault="00D92537" w:rsidP="00D92537">
      <w:pPr>
        <w:pStyle w:val="ListParagraph"/>
        <w:spacing w:before="120" w:after="120" w:line="360" w:lineRule="auto"/>
        <w:ind w:left="0"/>
        <w:rPr>
          <w:rFonts w:ascii="Arial" w:hAnsi="Arial" w:cs="Arial"/>
          <w:color w:val="000000" w:themeColor="text1"/>
          <w:sz w:val="22"/>
          <w:szCs w:val="22"/>
        </w:rPr>
      </w:pPr>
      <w:hyperlink r:id="rId9" w:anchor="/users/@self/catalogues/1700/courses/908834/description" w:history="1">
        <w:r w:rsidRPr="00824A9D">
          <w:rPr>
            <w:rStyle w:val="Hyperlink"/>
            <w:rFonts w:ascii="Arial" w:hAnsi="Arial" w:cs="Arial"/>
            <w:sz w:val="22"/>
            <w:szCs w:val="22"/>
          </w:rPr>
          <w:t>A128 Recruiting Early Years Staff</w:t>
        </w:r>
      </w:hyperlink>
      <w:r w:rsidRPr="003E1241">
        <w:rPr>
          <w:rFonts w:ascii="Arial" w:hAnsi="Arial" w:cs="Arial"/>
          <w:color w:val="000000" w:themeColor="text1"/>
          <w:sz w:val="22"/>
          <w:szCs w:val="22"/>
        </w:rPr>
        <w:t xml:space="preserve"> (Alliance Publication)</w:t>
      </w:r>
    </w:p>
    <w:p w14:paraId="3A6B696F" w14:textId="77777777" w:rsidR="00D92537" w:rsidRPr="003E1241" w:rsidRDefault="00D92537" w:rsidP="00D92537">
      <w:pPr>
        <w:pStyle w:val="ListParagraph"/>
        <w:spacing w:before="120" w:after="120" w:line="360" w:lineRule="auto"/>
        <w:ind w:left="0"/>
        <w:rPr>
          <w:rFonts w:ascii="Arial" w:hAnsi="Arial" w:cs="Arial"/>
          <w:color w:val="000000" w:themeColor="text1"/>
          <w:sz w:val="22"/>
          <w:szCs w:val="22"/>
        </w:rPr>
      </w:pPr>
      <w:hyperlink r:id="rId10" w:anchor="/users/@self/catalogues/1700/courses/1685760/description" w:history="1">
        <w:r w:rsidRPr="003F46A9">
          <w:rPr>
            <w:rStyle w:val="Hyperlink"/>
            <w:rFonts w:ascii="Arial" w:hAnsi="Arial" w:cs="Arial"/>
            <w:sz w:val="22"/>
            <w:szCs w:val="22"/>
          </w:rPr>
          <w:t>A129 People Management in the Early Years</w:t>
        </w:r>
      </w:hyperlink>
      <w:r w:rsidRPr="003E1241">
        <w:rPr>
          <w:rFonts w:ascii="Arial" w:hAnsi="Arial" w:cs="Arial"/>
          <w:color w:val="000000" w:themeColor="text1"/>
          <w:sz w:val="22"/>
          <w:szCs w:val="22"/>
        </w:rPr>
        <w:t xml:space="preserve"> (Alliance Publication)</w:t>
      </w:r>
    </w:p>
    <w:p w14:paraId="00221A66" w14:textId="23901CCA" w:rsidR="0003011A" w:rsidRPr="005B7BF6" w:rsidRDefault="0003011A" w:rsidP="00D92537">
      <w:pPr>
        <w:spacing w:before="120" w:after="120" w:line="360" w:lineRule="auto"/>
        <w:rPr>
          <w:rFonts w:ascii="Arial" w:hAnsi="Arial" w:cs="Arial"/>
          <w:b/>
          <w:bCs/>
          <w:sz w:val="22"/>
          <w:szCs w:val="22"/>
        </w:rPr>
      </w:pPr>
    </w:p>
    <w:sectPr w:rsidR="0003011A" w:rsidRPr="005B7BF6" w:rsidSect="00E43904">
      <w:headerReference w:type="default" r:id="rId11"/>
      <w:footerReference w:type="default" r:id="rId12"/>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0F78D" w14:textId="77777777" w:rsidR="006E5DD1" w:rsidRDefault="006E5DD1" w:rsidP="00CA26E1">
      <w:r>
        <w:separator/>
      </w:r>
    </w:p>
  </w:endnote>
  <w:endnote w:type="continuationSeparator" w:id="0">
    <w:p w14:paraId="250CE27A" w14:textId="77777777" w:rsidR="006E5DD1" w:rsidRDefault="006E5DD1"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725F" w14:textId="77777777" w:rsidR="006E5DD1" w:rsidRDefault="006E5DD1" w:rsidP="00CA26E1">
      <w:r>
        <w:separator/>
      </w:r>
    </w:p>
  </w:footnote>
  <w:footnote w:type="continuationSeparator" w:id="0">
    <w:p w14:paraId="06F8C941" w14:textId="77777777" w:rsidR="006E5DD1" w:rsidRDefault="006E5DD1"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3CD0E73"/>
    <w:multiLevelType w:val="hybridMultilevel"/>
    <w:tmpl w:val="5E38E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2" w15:restartNumberingAfterBreak="0">
    <w:nsid w:val="08141CB8"/>
    <w:multiLevelType w:val="hybridMultilevel"/>
    <w:tmpl w:val="A1606B56"/>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0145B0"/>
    <w:multiLevelType w:val="hybridMultilevel"/>
    <w:tmpl w:val="D37CECE0"/>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6"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8"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4" w15:restartNumberingAfterBreak="0">
    <w:nsid w:val="46015765"/>
    <w:multiLevelType w:val="hybridMultilevel"/>
    <w:tmpl w:val="FDD4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6"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8" w15:restartNumberingAfterBreak="0">
    <w:nsid w:val="4EA30F08"/>
    <w:multiLevelType w:val="hybridMultilevel"/>
    <w:tmpl w:val="FAD681AA"/>
    <w:lvl w:ilvl="0" w:tplc="FFFFFFFF">
      <w:start w:val="1"/>
      <w:numFmt w:val="bullet"/>
      <w:lvlText w:val=""/>
      <w:lvlJc w:val="left"/>
      <w:pPr>
        <w:ind w:left="720" w:hanging="360"/>
      </w:pPr>
      <w:rPr>
        <w:rFonts w:ascii="Symbol" w:hAnsi="Symbol" w:hint="default"/>
      </w:rPr>
    </w:lvl>
    <w:lvl w:ilvl="1" w:tplc="F7D0734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6"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8"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50"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16cid:durableId="1370300912">
    <w:abstractNumId w:val="40"/>
  </w:num>
  <w:num w:numId="2" w16cid:durableId="1140031376">
    <w:abstractNumId w:val="16"/>
  </w:num>
  <w:num w:numId="3" w16cid:durableId="931009590">
    <w:abstractNumId w:val="51"/>
  </w:num>
  <w:num w:numId="4" w16cid:durableId="1738090324">
    <w:abstractNumId w:val="49"/>
  </w:num>
  <w:num w:numId="5" w16cid:durableId="117918111">
    <w:abstractNumId w:val="10"/>
  </w:num>
  <w:num w:numId="6" w16cid:durableId="1562666654">
    <w:abstractNumId w:val="20"/>
  </w:num>
  <w:num w:numId="7" w16cid:durableId="795181036">
    <w:abstractNumId w:val="26"/>
  </w:num>
  <w:num w:numId="8" w16cid:durableId="2142726269">
    <w:abstractNumId w:val="50"/>
  </w:num>
  <w:num w:numId="9" w16cid:durableId="1535147644">
    <w:abstractNumId w:val="28"/>
  </w:num>
  <w:num w:numId="10" w16cid:durableId="110306838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4977144">
    <w:abstractNumId w:val="19"/>
  </w:num>
  <w:num w:numId="12" w16cid:durableId="63332212">
    <w:abstractNumId w:val="31"/>
  </w:num>
  <w:num w:numId="13" w16cid:durableId="29720169">
    <w:abstractNumId w:val="24"/>
  </w:num>
  <w:num w:numId="14" w16cid:durableId="1227645624">
    <w:abstractNumId w:val="18"/>
  </w:num>
  <w:num w:numId="15" w16cid:durableId="701127025">
    <w:abstractNumId w:val="23"/>
  </w:num>
  <w:num w:numId="16" w16cid:durableId="418872725">
    <w:abstractNumId w:val="53"/>
  </w:num>
  <w:num w:numId="17" w16cid:durableId="1888182109">
    <w:abstractNumId w:val="43"/>
  </w:num>
  <w:num w:numId="18" w16cid:durableId="1300573966">
    <w:abstractNumId w:val="46"/>
  </w:num>
  <w:num w:numId="19" w16cid:durableId="259072227">
    <w:abstractNumId w:val="48"/>
  </w:num>
  <w:num w:numId="20" w16cid:durableId="1911380852">
    <w:abstractNumId w:val="21"/>
  </w:num>
  <w:num w:numId="21" w16cid:durableId="997927126">
    <w:abstractNumId w:val="22"/>
  </w:num>
  <w:num w:numId="22" w16cid:durableId="374085672">
    <w:abstractNumId w:val="6"/>
  </w:num>
  <w:num w:numId="23" w16cid:durableId="1736925224">
    <w:abstractNumId w:val="29"/>
  </w:num>
  <w:num w:numId="24" w16cid:durableId="1164470308">
    <w:abstractNumId w:val="14"/>
  </w:num>
  <w:num w:numId="25" w16cid:durableId="1102728977">
    <w:abstractNumId w:val="42"/>
  </w:num>
  <w:num w:numId="26" w16cid:durableId="1933856890">
    <w:abstractNumId w:val="25"/>
  </w:num>
  <w:num w:numId="27" w16cid:durableId="2372538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2013190">
    <w:abstractNumId w:val="41"/>
  </w:num>
  <w:num w:numId="29" w16cid:durableId="1009604236">
    <w:abstractNumId w:val="7"/>
  </w:num>
  <w:num w:numId="30" w16cid:durableId="2062829514">
    <w:abstractNumId w:val="52"/>
  </w:num>
  <w:num w:numId="31" w16cid:durableId="1137991925">
    <w:abstractNumId w:val="36"/>
  </w:num>
  <w:num w:numId="32" w16cid:durableId="1032879261">
    <w:abstractNumId w:val="0"/>
  </w:num>
  <w:num w:numId="33" w16cid:durableId="159274467">
    <w:abstractNumId w:val="47"/>
  </w:num>
  <w:num w:numId="34" w16cid:durableId="406465780">
    <w:abstractNumId w:val="17"/>
  </w:num>
  <w:num w:numId="35" w16cid:durableId="729690314">
    <w:abstractNumId w:val="27"/>
  </w:num>
  <w:num w:numId="36" w16cid:durableId="574050892">
    <w:abstractNumId w:val="33"/>
  </w:num>
  <w:num w:numId="37" w16cid:durableId="228728606">
    <w:abstractNumId w:val="15"/>
  </w:num>
  <w:num w:numId="38" w16cid:durableId="215892376">
    <w:abstractNumId w:val="9"/>
  </w:num>
  <w:num w:numId="39" w16cid:durableId="1825580738">
    <w:abstractNumId w:val="30"/>
  </w:num>
  <w:num w:numId="40" w16cid:durableId="1894654117">
    <w:abstractNumId w:val="39"/>
  </w:num>
  <w:num w:numId="41" w16cid:durableId="1592272600">
    <w:abstractNumId w:val="35"/>
  </w:num>
  <w:num w:numId="42" w16cid:durableId="1792045236">
    <w:abstractNumId w:val="32"/>
  </w:num>
  <w:num w:numId="43" w16cid:durableId="543447786">
    <w:abstractNumId w:val="44"/>
  </w:num>
  <w:num w:numId="44" w16cid:durableId="1700663286">
    <w:abstractNumId w:val="11"/>
  </w:num>
  <w:num w:numId="45" w16cid:durableId="1583635401">
    <w:abstractNumId w:val="8"/>
  </w:num>
  <w:num w:numId="46" w16cid:durableId="426968912">
    <w:abstractNumId w:val="34"/>
  </w:num>
  <w:num w:numId="47" w16cid:durableId="2121291877">
    <w:abstractNumId w:val="12"/>
  </w:num>
  <w:num w:numId="48" w16cid:durableId="1486436648">
    <w:abstractNumId w:val="38"/>
  </w:num>
  <w:num w:numId="49" w16cid:durableId="75151219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645AA"/>
    <w:rsid w:val="0009149B"/>
    <w:rsid w:val="0009667F"/>
    <w:rsid w:val="0009702C"/>
    <w:rsid w:val="000A53C2"/>
    <w:rsid w:val="000A7BDD"/>
    <w:rsid w:val="000B47E5"/>
    <w:rsid w:val="000B679D"/>
    <w:rsid w:val="000C075B"/>
    <w:rsid w:val="000C0AC6"/>
    <w:rsid w:val="000D0B11"/>
    <w:rsid w:val="000D3840"/>
    <w:rsid w:val="000E2EE4"/>
    <w:rsid w:val="00101728"/>
    <w:rsid w:val="001311D1"/>
    <w:rsid w:val="00140837"/>
    <w:rsid w:val="001539C6"/>
    <w:rsid w:val="001540C5"/>
    <w:rsid w:val="00162525"/>
    <w:rsid w:val="00180487"/>
    <w:rsid w:val="00180C2F"/>
    <w:rsid w:val="001D07BD"/>
    <w:rsid w:val="0021112F"/>
    <w:rsid w:val="002177DA"/>
    <w:rsid w:val="00230B4B"/>
    <w:rsid w:val="00256797"/>
    <w:rsid w:val="002713ED"/>
    <w:rsid w:val="00281DE2"/>
    <w:rsid w:val="00297C8F"/>
    <w:rsid w:val="002D5F97"/>
    <w:rsid w:val="002D7AA1"/>
    <w:rsid w:val="002E5CFE"/>
    <w:rsid w:val="002F57D0"/>
    <w:rsid w:val="002F5C8C"/>
    <w:rsid w:val="00314358"/>
    <w:rsid w:val="0033283F"/>
    <w:rsid w:val="0034251D"/>
    <w:rsid w:val="00350653"/>
    <w:rsid w:val="00361A2C"/>
    <w:rsid w:val="00363CFA"/>
    <w:rsid w:val="00380BF3"/>
    <w:rsid w:val="003A18DA"/>
    <w:rsid w:val="003B06A1"/>
    <w:rsid w:val="003C0226"/>
    <w:rsid w:val="003C67C6"/>
    <w:rsid w:val="003D1ADE"/>
    <w:rsid w:val="003E3A83"/>
    <w:rsid w:val="003E63BE"/>
    <w:rsid w:val="003F2585"/>
    <w:rsid w:val="003F57E5"/>
    <w:rsid w:val="004035C0"/>
    <w:rsid w:val="00423C7B"/>
    <w:rsid w:val="0044780C"/>
    <w:rsid w:val="00450FFB"/>
    <w:rsid w:val="00453404"/>
    <w:rsid w:val="00491063"/>
    <w:rsid w:val="00494E0F"/>
    <w:rsid w:val="004A015F"/>
    <w:rsid w:val="004A4741"/>
    <w:rsid w:val="004B0EAC"/>
    <w:rsid w:val="004D24D1"/>
    <w:rsid w:val="004D26EB"/>
    <w:rsid w:val="004D4584"/>
    <w:rsid w:val="004D57B9"/>
    <w:rsid w:val="004D5CB7"/>
    <w:rsid w:val="004E564F"/>
    <w:rsid w:val="004E7887"/>
    <w:rsid w:val="004F0276"/>
    <w:rsid w:val="004F4E20"/>
    <w:rsid w:val="00504E76"/>
    <w:rsid w:val="0052033C"/>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62272"/>
    <w:rsid w:val="00664BE6"/>
    <w:rsid w:val="00666BCD"/>
    <w:rsid w:val="0069090A"/>
    <w:rsid w:val="00691BD1"/>
    <w:rsid w:val="006B10FA"/>
    <w:rsid w:val="006E5DD1"/>
    <w:rsid w:val="006E5F6D"/>
    <w:rsid w:val="006F004A"/>
    <w:rsid w:val="00706F4C"/>
    <w:rsid w:val="007178BA"/>
    <w:rsid w:val="00726B65"/>
    <w:rsid w:val="00732AF0"/>
    <w:rsid w:val="007445AB"/>
    <w:rsid w:val="00777FDD"/>
    <w:rsid w:val="007A6390"/>
    <w:rsid w:val="007F7165"/>
    <w:rsid w:val="00812218"/>
    <w:rsid w:val="00815CCC"/>
    <w:rsid w:val="00821401"/>
    <w:rsid w:val="008234EA"/>
    <w:rsid w:val="00836287"/>
    <w:rsid w:val="00852242"/>
    <w:rsid w:val="008731AE"/>
    <w:rsid w:val="00891B51"/>
    <w:rsid w:val="00893D32"/>
    <w:rsid w:val="00896E21"/>
    <w:rsid w:val="008C3FF3"/>
    <w:rsid w:val="00900118"/>
    <w:rsid w:val="00917C52"/>
    <w:rsid w:val="0099564E"/>
    <w:rsid w:val="009A0531"/>
    <w:rsid w:val="009A1AA9"/>
    <w:rsid w:val="009A67F8"/>
    <w:rsid w:val="009A7C4C"/>
    <w:rsid w:val="009F6221"/>
    <w:rsid w:val="00A032CA"/>
    <w:rsid w:val="00A20686"/>
    <w:rsid w:val="00A26C35"/>
    <w:rsid w:val="00A27BD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B6A30"/>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92537"/>
    <w:rsid w:val="00DA4997"/>
    <w:rsid w:val="00DA6C1C"/>
    <w:rsid w:val="00DB7CAC"/>
    <w:rsid w:val="00DC568F"/>
    <w:rsid w:val="00DD34B9"/>
    <w:rsid w:val="00DE0294"/>
    <w:rsid w:val="00E2260C"/>
    <w:rsid w:val="00E32368"/>
    <w:rsid w:val="00E43904"/>
    <w:rsid w:val="00E47DC6"/>
    <w:rsid w:val="00E60DFE"/>
    <w:rsid w:val="00E62694"/>
    <w:rsid w:val="00E67E65"/>
    <w:rsid w:val="00E801BE"/>
    <w:rsid w:val="00E97C67"/>
    <w:rsid w:val="00EB2A68"/>
    <w:rsid w:val="00EB36A3"/>
    <w:rsid w:val="00EC1657"/>
    <w:rsid w:val="00EE2D2C"/>
    <w:rsid w:val="00F11B04"/>
    <w:rsid w:val="00F241CD"/>
    <w:rsid w:val="00F407E7"/>
    <w:rsid w:val="00F51615"/>
    <w:rsid w:val="00F53D78"/>
    <w:rsid w:val="00F61A23"/>
    <w:rsid w:val="00F70888"/>
    <w:rsid w:val="00FA0643"/>
    <w:rsid w:val="00FB23B0"/>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paragraph" w:customStyle="1" w:styleId="MediumGrid1-Accent21">
    <w:name w:val="Medium Grid 1 - Accent 21"/>
    <w:basedOn w:val="Normal"/>
    <w:uiPriority w:val="34"/>
    <w:qFormat/>
    <w:rsid w:val="009A0531"/>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834998684">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192569110">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ral.eyalliance.org.uk/ilp/pages/description.jsf?menuId=11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entral.eyalliance.org.uk/ilp/pages/description.jsf?menuId=1106" TargetMode="External"/><Relationship Id="rId4" Type="http://schemas.openxmlformats.org/officeDocument/2006/relationships/settings" Target="settings.xml"/><Relationship Id="rId9" Type="http://schemas.openxmlformats.org/officeDocument/2006/relationships/hyperlink" Target="https://central.eyalliance.org.uk/ilp/pages/description.jsf?menuId=1106"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2426</Characters>
  <Application>Microsoft Office Word</Application>
  <DocSecurity>0</DocSecurity>
  <Lines>48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9</cp:revision>
  <cp:lastPrinted>2022-03-03T12:50:00Z</cp:lastPrinted>
  <dcterms:created xsi:type="dcterms:W3CDTF">2025-02-20T14:36:00Z</dcterms:created>
  <dcterms:modified xsi:type="dcterms:W3CDTF">2025-12-09T09:12:00Z</dcterms:modified>
</cp:coreProperties>
</file>